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677714FD" w:rsidR="00D62001" w:rsidRPr="00943D71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943D71">
        <w:rPr>
          <w:b/>
          <w:bCs/>
          <w:lang w:val="nl-NL"/>
        </w:rPr>
        <w:t>Phụ lục</w:t>
      </w:r>
      <w:r w:rsidR="00336633">
        <w:rPr>
          <w:b/>
          <w:bCs/>
          <w:lang w:val="nl-NL"/>
        </w:rPr>
        <w:t>:</w:t>
      </w:r>
      <w:r w:rsidR="00727EFB">
        <w:rPr>
          <w:b/>
          <w:bCs/>
          <w:lang w:val="nl-NL"/>
        </w:rPr>
        <w:t>V</w:t>
      </w:r>
    </w:p>
    <w:p w14:paraId="57DAE477" w14:textId="705D32F9" w:rsidR="00E003DF" w:rsidRDefault="00E003DF" w:rsidP="00D62001">
      <w:pPr>
        <w:spacing w:line="288" w:lineRule="auto"/>
        <w:jc w:val="center"/>
        <w:rPr>
          <w:b/>
          <w:bCs/>
          <w:lang w:val="nl-NL"/>
        </w:rPr>
      </w:pPr>
      <w:r w:rsidRPr="00E003DF">
        <w:rPr>
          <w:b/>
          <w:bCs/>
          <w:lang w:val="nl-NL"/>
        </w:rPr>
        <w:t xml:space="preserve">BẢNG GIÁ ĐẤT </w:t>
      </w:r>
      <w:r w:rsidR="0079675E">
        <w:rPr>
          <w:b/>
          <w:bCs/>
          <w:lang w:val="nl-NL"/>
        </w:rPr>
        <w:t>KHU CÔNG NGHỆ CAO CÔNG NGHỆ SINH HỌC</w:t>
      </w:r>
    </w:p>
    <w:p w14:paraId="0C9F9BD3" w14:textId="31A8FE6F" w:rsidR="000A5C95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 w:rsidR="00727EFB">
        <w:rPr>
          <w:i/>
          <w:iCs/>
          <w:lang w:val="nl-NL"/>
        </w:rPr>
        <w:t>Nghị</w:t>
      </w:r>
      <w:r w:rsidR="001033FA">
        <w:rPr>
          <w:i/>
          <w:iCs/>
          <w:lang w:val="nl-NL"/>
        </w:rPr>
        <w:t xml:space="preserve"> quyết</w:t>
      </w:r>
      <w:r w:rsidRPr="00943D71">
        <w:rPr>
          <w:i/>
          <w:iCs/>
          <w:lang w:val="nl-NL"/>
        </w:rPr>
        <w:t xml:space="preserve"> .../2025/QĐ-UBND ngày ... tháng ... năm 2025 của Ủy ban nhân dân tỉnh Đồng Nai)</w:t>
      </w:r>
    </w:p>
    <w:p w14:paraId="09BE26EB" w14:textId="13AC4F1A" w:rsidR="00D35FBE" w:rsidRPr="00943D71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  <w:r>
        <w:rPr>
          <w:i/>
          <w:iCs/>
          <w:lang w:val="nl-NL"/>
        </w:rPr>
        <w:t>Đơn vị tính: 1.000 đồng/m</w:t>
      </w:r>
      <w:r w:rsidRPr="00D35FBE">
        <w:rPr>
          <w:i/>
          <w:iCs/>
          <w:vertAlign w:val="superscript"/>
          <w:lang w:val="nl-NL"/>
        </w:rPr>
        <w:t>2</w:t>
      </w:r>
    </w:p>
    <w:tbl>
      <w:tblPr>
        <w:tblW w:w="10247" w:type="dxa"/>
        <w:tblInd w:w="-289" w:type="dxa"/>
        <w:tblLook w:val="04A0" w:firstRow="1" w:lastRow="0" w:firstColumn="1" w:lastColumn="0" w:noHBand="0" w:noVBand="1"/>
      </w:tblPr>
      <w:tblGrid>
        <w:gridCol w:w="670"/>
        <w:gridCol w:w="2308"/>
        <w:gridCol w:w="996"/>
        <w:gridCol w:w="1028"/>
        <w:gridCol w:w="1418"/>
        <w:gridCol w:w="1276"/>
        <w:gridCol w:w="1134"/>
        <w:gridCol w:w="1417"/>
      </w:tblGrid>
      <w:tr w:rsidR="00777D45" w:rsidRPr="00777D45" w14:paraId="75687467" w14:textId="77777777" w:rsidTr="00AE2575">
        <w:trPr>
          <w:trHeight w:val="890"/>
          <w:tblHeader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3B2C" w14:textId="77777777" w:rsidR="008B77F8" w:rsidRPr="00777D45" w:rsidRDefault="008B77F8" w:rsidP="0079675E">
            <w:pPr>
              <w:spacing w:before="60" w:after="60"/>
              <w:jc w:val="center"/>
              <w:rPr>
                <w:b/>
                <w:bCs/>
              </w:rPr>
            </w:pPr>
            <w:r w:rsidRPr="00777D45">
              <w:rPr>
                <w:b/>
                <w:bCs/>
              </w:rPr>
              <w:t>TT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046" w14:textId="281EB030" w:rsidR="008B77F8" w:rsidRPr="00777D45" w:rsidRDefault="008B77F8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777D45">
              <w:rPr>
                <w:b/>
                <w:bCs/>
              </w:rPr>
              <w:t>Tên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đường</w:t>
            </w:r>
            <w:proofErr w:type="spellEnd"/>
            <w:r w:rsidRPr="00777D45">
              <w:rPr>
                <w:b/>
                <w:bCs/>
              </w:rPr>
              <w:t xml:space="preserve"> 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2420" w14:textId="77777777" w:rsidR="008B77F8" w:rsidRPr="00777D45" w:rsidRDefault="008B77F8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777D45">
              <w:rPr>
                <w:b/>
                <w:bCs/>
              </w:rPr>
              <w:t>Giá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đất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theo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Quyết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định</w:t>
            </w:r>
            <w:proofErr w:type="spellEnd"/>
            <w:r w:rsidRPr="00777D45">
              <w:rPr>
                <w:b/>
                <w:bCs/>
              </w:rPr>
              <w:t xml:space="preserve"> 86/2024/QĐ-UBND </w:t>
            </w:r>
            <w:proofErr w:type="spellStart"/>
            <w:r w:rsidRPr="00777D45">
              <w:rPr>
                <w:b/>
                <w:bCs/>
              </w:rPr>
              <w:t>ngày</w:t>
            </w:r>
            <w:proofErr w:type="spellEnd"/>
            <w:r w:rsidRPr="00777D45">
              <w:rPr>
                <w:b/>
                <w:bCs/>
              </w:rPr>
              <w:t xml:space="preserve"> 27/12/2024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D065" w14:textId="6F07A284" w:rsidR="008B77F8" w:rsidRPr="00777D45" w:rsidRDefault="008B77F8" w:rsidP="0079675E">
            <w:pPr>
              <w:spacing w:before="60" w:after="60"/>
              <w:jc w:val="center"/>
              <w:rPr>
                <w:b/>
                <w:bCs/>
              </w:rPr>
            </w:pPr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Giá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đất</w:t>
            </w:r>
            <w:proofErr w:type="spellEnd"/>
            <w:r w:rsidR="005B3BC2">
              <w:rPr>
                <w:b/>
                <w:bCs/>
              </w:rPr>
              <w:t xml:space="preserve"> </w:t>
            </w:r>
            <w:proofErr w:type="spellStart"/>
            <w:r w:rsidR="005B3BC2">
              <w:rPr>
                <w:b/>
                <w:bCs/>
              </w:rPr>
              <w:t>đề</w:t>
            </w:r>
            <w:proofErr w:type="spellEnd"/>
            <w:r w:rsidR="005B3BC2">
              <w:rPr>
                <w:b/>
                <w:bCs/>
              </w:rPr>
              <w:t xml:space="preserve"> </w:t>
            </w:r>
            <w:proofErr w:type="spellStart"/>
            <w:r w:rsidR="005B3BC2">
              <w:rPr>
                <w:b/>
                <w:bCs/>
              </w:rPr>
              <w:t>xuất</w:t>
            </w:r>
            <w:proofErr w:type="spellEnd"/>
          </w:p>
        </w:tc>
      </w:tr>
      <w:tr w:rsidR="0079675E" w:rsidRPr="00777D45" w14:paraId="5882CA7A" w14:textId="77777777" w:rsidTr="00AE2575">
        <w:trPr>
          <w:trHeight w:val="421"/>
          <w:tblHeader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78B9" w14:textId="77777777" w:rsidR="0079675E" w:rsidRPr="00777D45" w:rsidRDefault="0079675E" w:rsidP="0079675E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1ADE" w14:textId="77777777" w:rsidR="0079675E" w:rsidRPr="00777D45" w:rsidRDefault="0079675E" w:rsidP="0079675E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58F7" w14:textId="5745BC0B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DCEA" w14:textId="478A9DE2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mại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9D280" w14:textId="279E165C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phi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F7498" w14:textId="254D4F54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8CA15" w14:textId="05FE82C1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mại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3975" w14:textId="404B4049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phi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</w:p>
        </w:tc>
      </w:tr>
      <w:tr w:rsidR="0079675E" w:rsidRPr="00777D45" w14:paraId="3B030AE9" w14:textId="77777777" w:rsidTr="00AE257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96AB" w14:textId="73C8B0B4" w:rsidR="0079675E" w:rsidRPr="0079675E" w:rsidRDefault="0079675E" w:rsidP="0079675E">
            <w:pPr>
              <w:spacing w:before="60" w:after="60"/>
              <w:jc w:val="center"/>
            </w:pPr>
            <w:r w:rsidRPr="0079675E"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EA9F" w14:textId="102B1128" w:rsidR="0079675E" w:rsidRPr="0079675E" w:rsidRDefault="0079675E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C10F" w14:textId="7E0B7C74" w:rsidR="0079675E" w:rsidRPr="0079675E" w:rsidRDefault="0079675E" w:rsidP="0079675E">
            <w:pPr>
              <w:spacing w:before="60" w:after="60"/>
              <w:jc w:val="center"/>
            </w:pPr>
            <w:r w:rsidRPr="0079675E">
              <w:t>170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3A7D" w14:textId="578C3D36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A7F50" w14:textId="3EE9EAC5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A666" w14:textId="105F894F" w:rsidR="0079675E" w:rsidRPr="00777D45" w:rsidRDefault="0079675E" w:rsidP="0079675E">
            <w:pPr>
              <w:spacing w:before="60" w:after="60"/>
              <w:jc w:val="center"/>
            </w:pPr>
            <w:r w:rsidRPr="0079675E"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83C6" w14:textId="3C2351CC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3246" w14:textId="3205DE7F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1.000</w:t>
            </w:r>
          </w:p>
        </w:tc>
      </w:tr>
      <w:tr w:rsidR="0079675E" w:rsidRPr="00777D45" w14:paraId="11C5FEB2" w14:textId="77777777" w:rsidTr="00AE257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DD47" w14:textId="752FD283" w:rsidR="0079675E" w:rsidRPr="0079675E" w:rsidRDefault="0079675E" w:rsidP="0079675E">
            <w:pPr>
              <w:spacing w:before="60" w:after="60"/>
              <w:jc w:val="center"/>
            </w:pPr>
            <w:r w:rsidRPr="0079675E">
              <w:t>2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BFD1" w14:textId="14DC6CF6" w:rsidR="0079675E" w:rsidRPr="0079675E" w:rsidRDefault="0079675E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D1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724B" w14:textId="0E7CBC22" w:rsidR="0079675E" w:rsidRPr="0079675E" w:rsidRDefault="0079675E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7804" w14:textId="6687F6D7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2A4F" w14:textId="3B6EE564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1860" w14:textId="26356A62" w:rsidR="0079675E" w:rsidRPr="00777D45" w:rsidRDefault="0079675E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087F" w14:textId="6A3EE693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C002" w14:textId="0A207F5B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</w:tr>
      <w:tr w:rsidR="0079675E" w:rsidRPr="00777D45" w14:paraId="418A49FF" w14:textId="77777777" w:rsidTr="00AE257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643E" w14:textId="46ABE5CC" w:rsidR="0079675E" w:rsidRPr="0079675E" w:rsidRDefault="0079675E" w:rsidP="0079675E">
            <w:pPr>
              <w:spacing w:before="60" w:after="60"/>
              <w:jc w:val="center"/>
            </w:pPr>
            <w:r w:rsidRPr="0079675E">
              <w:t>3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3A360" w14:textId="6E37DE79" w:rsidR="0079675E" w:rsidRPr="0079675E" w:rsidRDefault="0079675E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N9 (</w:t>
            </w:r>
            <w:proofErr w:type="spellStart"/>
            <w:r w:rsidRPr="0079675E">
              <w:t>đoạn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có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lộ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giới</w:t>
            </w:r>
            <w:proofErr w:type="spellEnd"/>
            <w:r w:rsidRPr="0079675E">
              <w:t xml:space="preserve"> 42 </w:t>
            </w:r>
            <w:proofErr w:type="spellStart"/>
            <w:r w:rsidRPr="0079675E">
              <w:t>mét</w:t>
            </w:r>
            <w:proofErr w:type="spellEnd"/>
            <w:r w:rsidRPr="0079675E"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4F4D" w14:textId="3B206BBE" w:rsidR="0079675E" w:rsidRPr="0079675E" w:rsidRDefault="0079675E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0400" w14:textId="098CAB94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7BB2" w14:textId="45687D12" w:rsidR="0079675E" w:rsidRPr="0079675E" w:rsidRDefault="0079675E" w:rsidP="0079675E">
            <w:pPr>
              <w:spacing w:before="60" w:after="60"/>
              <w:jc w:val="center"/>
            </w:pPr>
            <w:r w:rsidRPr="0079675E">
              <w:t>1.100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33B4" w14:textId="1BC27365" w:rsidR="0079675E" w:rsidRPr="00777D45" w:rsidRDefault="0079675E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A6AA4" w14:textId="0DD1990D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DEEE" w14:textId="3CE93368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</w:tr>
      <w:tr w:rsidR="0079675E" w:rsidRPr="00777D45" w14:paraId="03CA2E71" w14:textId="77777777" w:rsidTr="00AE257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C979" w14:textId="4B9BA6D7" w:rsidR="0079675E" w:rsidRPr="0079675E" w:rsidRDefault="0079675E" w:rsidP="0079675E">
            <w:pPr>
              <w:spacing w:before="60" w:after="60"/>
              <w:jc w:val="center"/>
            </w:pPr>
            <w:r w:rsidRPr="0079675E">
              <w:t>4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E72B" w14:textId="4AFB9BBD" w:rsidR="0079675E" w:rsidRPr="0079675E" w:rsidRDefault="0079675E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N9 (</w:t>
            </w:r>
            <w:proofErr w:type="spellStart"/>
            <w:r w:rsidRPr="0079675E">
              <w:t>đoạn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có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lộ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giới</w:t>
            </w:r>
            <w:proofErr w:type="spellEnd"/>
            <w:r w:rsidRPr="0079675E">
              <w:t xml:space="preserve"> 30 </w:t>
            </w:r>
            <w:proofErr w:type="spellStart"/>
            <w:r w:rsidRPr="0079675E">
              <w:t>mét</w:t>
            </w:r>
            <w:proofErr w:type="spellEnd"/>
            <w:r w:rsidRPr="0079675E"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05003" w14:textId="17495B41" w:rsidR="0079675E" w:rsidRPr="0079675E" w:rsidRDefault="0079675E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5271" w14:textId="30814913" w:rsidR="0079675E" w:rsidRPr="0079675E" w:rsidRDefault="0079675E" w:rsidP="0079675E">
            <w:pPr>
              <w:spacing w:before="60" w:after="60"/>
              <w:jc w:val="center"/>
            </w:pPr>
            <w:r w:rsidRPr="0079675E">
              <w:t>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7A3E" w14:textId="110D6C9B" w:rsidR="0079675E" w:rsidRPr="0079675E" w:rsidRDefault="0079675E" w:rsidP="0079675E">
            <w:pPr>
              <w:spacing w:before="60" w:after="60"/>
              <w:jc w:val="center"/>
            </w:pPr>
            <w:r w:rsidRPr="0079675E"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510C" w14:textId="5965F2A6" w:rsidR="0079675E" w:rsidRPr="00777D45" w:rsidRDefault="0079675E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FDD" w14:textId="371AAA4A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82759" w14:textId="1503A683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900</w:t>
            </w:r>
          </w:p>
        </w:tc>
      </w:tr>
      <w:tr w:rsidR="0079675E" w:rsidRPr="00777D45" w14:paraId="2980AF25" w14:textId="77777777" w:rsidTr="00AE257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837" w14:textId="2D5C56E1" w:rsidR="0079675E" w:rsidRPr="0079675E" w:rsidRDefault="0079675E" w:rsidP="0079675E">
            <w:pPr>
              <w:spacing w:before="60" w:after="60"/>
              <w:jc w:val="center"/>
            </w:pPr>
            <w:r w:rsidRPr="0079675E">
              <w:t>5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28C8" w14:textId="0B10D333" w:rsidR="0079675E" w:rsidRPr="0079675E" w:rsidRDefault="0079675E" w:rsidP="0079675E">
            <w:pPr>
              <w:spacing w:before="60" w:after="60"/>
            </w:pPr>
            <w:r w:rsidRPr="0079675E">
              <w:t xml:space="preserve">Các </w:t>
            </w:r>
            <w:proofErr w:type="spellStart"/>
            <w:r w:rsidRPr="0079675E">
              <w:t>tuyến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đường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còn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lại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3291E" w14:textId="166D3F55" w:rsidR="0079675E" w:rsidRPr="0079675E" w:rsidRDefault="0079675E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410A" w14:textId="6A1C2AE5" w:rsidR="0079675E" w:rsidRPr="0079675E" w:rsidRDefault="0079675E" w:rsidP="0079675E">
            <w:pPr>
              <w:spacing w:before="60" w:after="60"/>
              <w:jc w:val="center"/>
            </w:pPr>
            <w:r w:rsidRPr="0079675E">
              <w:t>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4DEA6" w14:textId="5344DB74" w:rsidR="0079675E" w:rsidRPr="0079675E" w:rsidRDefault="0079675E" w:rsidP="0079675E">
            <w:pPr>
              <w:spacing w:before="60" w:after="60"/>
              <w:jc w:val="center"/>
            </w:pPr>
            <w:r w:rsidRPr="0079675E"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3AC1" w14:textId="4817A9F5" w:rsidR="0079675E" w:rsidRPr="00777D45" w:rsidRDefault="0079675E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DDA6" w14:textId="4EE008F3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3F37C" w14:textId="03C4302B" w:rsidR="0079675E" w:rsidRPr="00777D45" w:rsidRDefault="0079675E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900</w:t>
            </w:r>
          </w:p>
        </w:tc>
      </w:tr>
    </w:tbl>
    <w:p w14:paraId="609D6897" w14:textId="30DF7320" w:rsidR="00AC14FD" w:rsidRPr="00943D71" w:rsidRDefault="00AC14FD" w:rsidP="00D62001"/>
    <w:sectPr w:rsidR="00AC14FD" w:rsidRPr="00943D71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DC7B" w14:textId="77777777" w:rsidR="00CB0480" w:rsidRDefault="00CB0480">
      <w:r>
        <w:separator/>
      </w:r>
    </w:p>
  </w:endnote>
  <w:endnote w:type="continuationSeparator" w:id="0">
    <w:p w14:paraId="52091C24" w14:textId="77777777" w:rsidR="00CB0480" w:rsidRDefault="00CB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1F90" w14:textId="77777777" w:rsidR="00CB0480" w:rsidRDefault="00CB0480">
      <w:r>
        <w:separator/>
      </w:r>
    </w:p>
  </w:footnote>
  <w:footnote w:type="continuationSeparator" w:id="0">
    <w:p w14:paraId="7FA66C08" w14:textId="77777777" w:rsidR="00CB0480" w:rsidRDefault="00CB0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Admin</cp:lastModifiedBy>
  <cp:revision>166</cp:revision>
  <cp:lastPrinted>2025-02-09T12:34:00Z</cp:lastPrinted>
  <dcterms:created xsi:type="dcterms:W3CDTF">2025-02-28T10:13:00Z</dcterms:created>
  <dcterms:modified xsi:type="dcterms:W3CDTF">2025-10-02T01:48:00Z</dcterms:modified>
</cp:coreProperties>
</file>